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87A513"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D4846C" w14:textId="77777777">
        <w:trPr>
          <w:trHeight w:val="1132"/>
        </w:trPr>
        <w:tc>
          <w:tcPr>
            <w:tcW w:w="10434" w:type="dxa"/>
          </w:tcPr>
          <w:p w14:paraId="29D4D0B3" w14:textId="2662CA40" w:rsidR="00541CA3" w:rsidRDefault="00CD1909"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1B6DFBB" wp14:editId="36F5CE25">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457342C"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00797154"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DFD41DC"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EE8C699"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09C05CD8" w14:textId="77777777">
        <w:tc>
          <w:tcPr>
            <w:tcW w:w="9002" w:type="dxa"/>
            <w:shd w:val="clear" w:color="auto" w:fill="66CCFF"/>
          </w:tcPr>
          <w:p w14:paraId="4317D198"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D0915C"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365216E" w14:textId="77777777" w:rsidR="009B1CD0" w:rsidRDefault="00E47798" w:rsidP="0083205E">
            <w:pPr>
              <w:pStyle w:val="Titre8"/>
              <w:tabs>
                <w:tab w:val="left" w:pos="851"/>
                <w:tab w:val="right" w:pos="9639"/>
              </w:tabs>
              <w:spacing w:before="120" w:after="120"/>
            </w:pPr>
            <w:r>
              <w:rPr>
                <w:caps/>
                <w:sz w:val="28"/>
                <w:szCs w:val="28"/>
              </w:rPr>
              <w:t>ATTRI1</w:t>
            </w:r>
          </w:p>
        </w:tc>
      </w:tr>
    </w:tbl>
    <w:p w14:paraId="33B682E4" w14:textId="77777777" w:rsidR="009B1CD0" w:rsidRDefault="009B1CD0" w:rsidP="006C4338">
      <w:pPr>
        <w:tabs>
          <w:tab w:val="left" w:pos="851"/>
        </w:tabs>
      </w:pPr>
    </w:p>
    <w:p w14:paraId="7BC8360C"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ACE66AA" w14:textId="77777777" w:rsidR="00FE48C9" w:rsidRDefault="00FE48C9" w:rsidP="006C4338">
      <w:pPr>
        <w:pStyle w:val="Corpsdetexte31"/>
        <w:tabs>
          <w:tab w:val="left" w:pos="851"/>
        </w:tabs>
        <w:jc w:val="both"/>
        <w:rPr>
          <w:sz w:val="18"/>
          <w:szCs w:val="18"/>
        </w:rPr>
      </w:pPr>
    </w:p>
    <w:p w14:paraId="6B456EC8"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1B7E57E" w14:textId="77777777" w:rsidR="00FE48C9" w:rsidRDefault="00FE48C9" w:rsidP="006C4338">
      <w:pPr>
        <w:pStyle w:val="Corpsdetexte31"/>
        <w:tabs>
          <w:tab w:val="left" w:pos="851"/>
        </w:tabs>
        <w:jc w:val="both"/>
        <w:rPr>
          <w:sz w:val="18"/>
          <w:szCs w:val="18"/>
        </w:rPr>
      </w:pPr>
    </w:p>
    <w:p w14:paraId="66EBEFE8"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45F8F05" w14:textId="77777777" w:rsidR="00FE48C9" w:rsidRDefault="00FE48C9" w:rsidP="006C4338">
      <w:pPr>
        <w:pStyle w:val="Corpsdetexte31"/>
        <w:tabs>
          <w:tab w:val="left" w:pos="851"/>
        </w:tabs>
        <w:jc w:val="both"/>
        <w:rPr>
          <w:sz w:val="18"/>
          <w:szCs w:val="18"/>
        </w:rPr>
      </w:pPr>
    </w:p>
    <w:p w14:paraId="60FE7055"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1C284B97" w14:textId="77777777" w:rsidR="00FE48C9" w:rsidRDefault="00FE48C9" w:rsidP="006F3DF9">
      <w:pPr>
        <w:pStyle w:val="Corpsdetexte31"/>
        <w:tabs>
          <w:tab w:val="left" w:pos="851"/>
        </w:tabs>
        <w:jc w:val="both"/>
        <w:rPr>
          <w:sz w:val="18"/>
          <w:szCs w:val="18"/>
        </w:rPr>
      </w:pPr>
    </w:p>
    <w:p w14:paraId="50E8AA1C"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08D2CE3D" w14:textId="77777777" w:rsidR="00FE48C9" w:rsidRDefault="00FE48C9" w:rsidP="005846FB">
      <w:pPr>
        <w:pStyle w:val="Corpsdetexte31"/>
        <w:tabs>
          <w:tab w:val="left" w:pos="851"/>
        </w:tabs>
        <w:jc w:val="both"/>
        <w:rPr>
          <w:sz w:val="18"/>
          <w:szCs w:val="18"/>
        </w:rPr>
      </w:pPr>
    </w:p>
    <w:p w14:paraId="1A3EBA6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380C1E6" w14:textId="77777777" w:rsidR="004C5755" w:rsidRPr="001C7D87" w:rsidRDefault="004C5755" w:rsidP="004C5755">
      <w:pPr>
        <w:jc w:val="both"/>
        <w:rPr>
          <w:rFonts w:ascii="Arial" w:hAnsi="Arial" w:cs="Arial"/>
          <w:i/>
          <w:sz w:val="18"/>
          <w:szCs w:val="18"/>
        </w:rPr>
      </w:pPr>
    </w:p>
    <w:p w14:paraId="2D9B8A4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A0E8A5E" w14:textId="77777777">
        <w:tc>
          <w:tcPr>
            <w:tcW w:w="10277" w:type="dxa"/>
            <w:shd w:val="clear" w:color="auto" w:fill="66CCFF"/>
          </w:tcPr>
          <w:p w14:paraId="43143A54"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ADF40E5" w14:textId="77777777" w:rsidR="009B1CD0" w:rsidRDefault="009B1CD0" w:rsidP="006C4338">
      <w:pPr>
        <w:tabs>
          <w:tab w:val="left" w:pos="426"/>
          <w:tab w:val="left" w:pos="851"/>
        </w:tabs>
        <w:jc w:val="both"/>
      </w:pPr>
    </w:p>
    <w:p w14:paraId="01C957B4"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A2E5354" w14:textId="77777777" w:rsidR="00876A73" w:rsidRDefault="00876A73" w:rsidP="005846FB">
      <w:pPr>
        <w:tabs>
          <w:tab w:val="left" w:pos="426"/>
          <w:tab w:val="left" w:pos="851"/>
        </w:tabs>
        <w:jc w:val="both"/>
        <w:rPr>
          <w:rFonts w:ascii="Arial" w:hAnsi="Arial" w:cs="Arial"/>
        </w:rPr>
      </w:pPr>
    </w:p>
    <w:p w14:paraId="7E3F79FB" w14:textId="6D6D5365" w:rsidR="00876A73" w:rsidRPr="00CD1909" w:rsidRDefault="00CD1909" w:rsidP="005846FB">
      <w:pPr>
        <w:tabs>
          <w:tab w:val="left" w:pos="426"/>
          <w:tab w:val="left" w:pos="851"/>
        </w:tabs>
        <w:jc w:val="both"/>
        <w:rPr>
          <w:rFonts w:ascii="Arial" w:hAnsi="Arial" w:cs="Arial"/>
          <w:b/>
          <w:bCs/>
          <w:color w:val="0070C0"/>
        </w:rPr>
      </w:pPr>
      <w:r w:rsidRPr="00CD1909">
        <w:rPr>
          <w:rFonts w:ascii="Arial" w:hAnsi="Arial" w:cs="Arial"/>
          <w:b/>
          <w:bCs/>
          <w:color w:val="0070C0"/>
        </w:rPr>
        <w:t>Prestations de formation aux gestes et soins d’urgence de niveau 2</w:t>
      </w:r>
    </w:p>
    <w:p w14:paraId="40936D55" w14:textId="77777777" w:rsidR="009B1CD0" w:rsidRDefault="009B1CD0" w:rsidP="005846FB">
      <w:pPr>
        <w:tabs>
          <w:tab w:val="left" w:pos="426"/>
          <w:tab w:val="left" w:pos="851"/>
        </w:tabs>
        <w:jc w:val="both"/>
        <w:rPr>
          <w:rFonts w:ascii="Arial" w:hAnsi="Arial" w:cs="Arial"/>
        </w:rPr>
      </w:pPr>
    </w:p>
    <w:p w14:paraId="72D638A2"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F478821"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163E1569" w14:textId="77777777" w:rsidR="009B1CD0" w:rsidRDefault="009B1CD0" w:rsidP="00934503">
      <w:pPr>
        <w:tabs>
          <w:tab w:val="left" w:pos="426"/>
          <w:tab w:val="left" w:pos="851"/>
        </w:tabs>
        <w:jc w:val="both"/>
        <w:rPr>
          <w:rFonts w:ascii="Arial" w:hAnsi="Arial" w:cs="Arial"/>
        </w:rPr>
      </w:pPr>
    </w:p>
    <w:p w14:paraId="66C81231" w14:textId="52ACD600" w:rsidR="009B1CD0" w:rsidRDefault="00CD1909"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 xml:space="preserve">(en cas de </w:t>
      </w:r>
      <w:r>
        <w:rPr>
          <w:i/>
          <w:iCs/>
          <w:sz w:val="18"/>
          <w:szCs w:val="18"/>
        </w:rPr>
        <w:t>non-allotissement</w:t>
      </w:r>
      <w:r w:rsidR="009B1CD0">
        <w:rPr>
          <w:i/>
          <w:iCs/>
          <w:sz w:val="18"/>
          <w:szCs w:val="18"/>
        </w:rPr>
        <w:t>)</w:t>
      </w:r>
      <w:r w:rsidR="00B87564">
        <w:rPr>
          <w:i/>
          <w:iCs/>
          <w:sz w:val="18"/>
          <w:szCs w:val="18"/>
        </w:rPr>
        <w:t> </w:t>
      </w:r>
      <w:r w:rsidR="00B87564">
        <w:rPr>
          <w:iCs/>
        </w:rPr>
        <w:t>;</w:t>
      </w:r>
    </w:p>
    <w:p w14:paraId="246ED2B8" w14:textId="77777777" w:rsidR="009B1CD0" w:rsidRDefault="009B1CD0" w:rsidP="009B45B9">
      <w:pPr>
        <w:tabs>
          <w:tab w:val="left" w:pos="426"/>
          <w:tab w:val="left" w:pos="851"/>
        </w:tabs>
        <w:jc w:val="both"/>
        <w:rPr>
          <w:rFonts w:ascii="Arial" w:hAnsi="Arial" w:cs="Arial"/>
        </w:rPr>
      </w:pPr>
    </w:p>
    <w:p w14:paraId="4A96AC6B"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11615AF8"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EEB8441" w14:textId="77777777" w:rsidR="009B1CD0" w:rsidRDefault="009B1CD0" w:rsidP="009B45B9">
      <w:pPr>
        <w:pStyle w:val="fcasegauche"/>
        <w:tabs>
          <w:tab w:val="left" w:pos="851"/>
        </w:tabs>
        <w:spacing w:after="0"/>
        <w:rPr>
          <w:rFonts w:ascii="Arial" w:hAnsi="Arial" w:cs="Arial"/>
        </w:rPr>
      </w:pPr>
    </w:p>
    <w:p w14:paraId="2DC9A04C" w14:textId="77777777" w:rsidR="009B1CD0" w:rsidRDefault="009B1CD0" w:rsidP="006B5057">
      <w:pPr>
        <w:pStyle w:val="fcasegauche"/>
        <w:tabs>
          <w:tab w:val="left" w:pos="851"/>
        </w:tabs>
        <w:spacing w:before="120" w:after="0"/>
        <w:ind w:left="426" w:firstLine="0"/>
        <w:rPr>
          <w:rFonts w:ascii="Arial" w:hAnsi="Arial" w:cs="Arial"/>
          <w:iCs/>
        </w:rPr>
      </w:pPr>
    </w:p>
    <w:p w14:paraId="2B17562F" w14:textId="34B8B5D1" w:rsidR="009B1CD0" w:rsidRDefault="00CD190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395202FF" w14:textId="77777777" w:rsidR="009B1CD0" w:rsidRDefault="009B1CD0" w:rsidP="005846FB">
      <w:pPr>
        <w:pStyle w:val="fcasegauche"/>
        <w:tabs>
          <w:tab w:val="left" w:pos="851"/>
        </w:tabs>
        <w:spacing w:after="0"/>
        <w:rPr>
          <w:rFonts w:ascii="Arial" w:hAnsi="Arial" w:cs="Arial"/>
        </w:rPr>
      </w:pPr>
    </w:p>
    <w:p w14:paraId="1A49B3C6"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1882832E" w14:textId="77777777" w:rsidR="006B5057" w:rsidRDefault="006B5057" w:rsidP="005846FB">
      <w:pPr>
        <w:pStyle w:val="fcasegauche"/>
        <w:tabs>
          <w:tab w:val="left" w:pos="851"/>
        </w:tabs>
        <w:spacing w:after="0"/>
        <w:rPr>
          <w:rFonts w:ascii="Arial" w:hAnsi="Arial" w:cs="Arial"/>
        </w:rPr>
      </w:pPr>
    </w:p>
    <w:p w14:paraId="3308928C" w14:textId="77777777" w:rsidR="006B5057" w:rsidRDefault="006B5057" w:rsidP="005846FB">
      <w:pPr>
        <w:pStyle w:val="fcasegauche"/>
        <w:tabs>
          <w:tab w:val="left" w:pos="851"/>
        </w:tabs>
        <w:spacing w:after="0"/>
        <w:rPr>
          <w:rFonts w:ascii="Arial" w:hAnsi="Arial" w:cs="Arial"/>
        </w:rPr>
      </w:pPr>
    </w:p>
    <w:p w14:paraId="6AEAC97E" w14:textId="77777777" w:rsidR="006B5057" w:rsidRDefault="006B5057" w:rsidP="005846FB">
      <w:pPr>
        <w:pStyle w:val="fcasegauche"/>
        <w:tabs>
          <w:tab w:val="left" w:pos="851"/>
        </w:tabs>
        <w:spacing w:after="0"/>
        <w:rPr>
          <w:rFonts w:ascii="Arial" w:hAnsi="Arial" w:cs="Arial"/>
        </w:rPr>
      </w:pPr>
    </w:p>
    <w:p w14:paraId="4C40CF4C"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6D5D7F6E" w14:textId="77777777" w:rsidR="006B5057" w:rsidRDefault="006B5057" w:rsidP="005846FB">
      <w:pPr>
        <w:pStyle w:val="fcasegauche"/>
        <w:tabs>
          <w:tab w:val="left" w:pos="851"/>
        </w:tabs>
        <w:spacing w:after="0"/>
        <w:ind w:left="0" w:firstLine="0"/>
        <w:rPr>
          <w:rFonts w:ascii="Arial" w:hAnsi="Arial" w:cs="Arial"/>
        </w:rPr>
      </w:pPr>
    </w:p>
    <w:p w14:paraId="36EEA396" w14:textId="77777777" w:rsidR="006B5057" w:rsidRDefault="006B5057" w:rsidP="005846FB">
      <w:pPr>
        <w:pStyle w:val="fcasegauche"/>
        <w:tabs>
          <w:tab w:val="left" w:pos="851"/>
        </w:tabs>
        <w:spacing w:after="0"/>
        <w:ind w:left="0" w:firstLine="0"/>
        <w:rPr>
          <w:rFonts w:ascii="Arial" w:hAnsi="Arial" w:cs="Arial"/>
        </w:rPr>
      </w:pPr>
    </w:p>
    <w:p w14:paraId="7C067872"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BF07751" w14:textId="77777777">
        <w:tc>
          <w:tcPr>
            <w:tcW w:w="10277" w:type="dxa"/>
            <w:shd w:val="clear" w:color="auto" w:fill="66CCFF"/>
          </w:tcPr>
          <w:p w14:paraId="1F47AE2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31E28E7" w14:textId="77777777" w:rsidR="009B1CD0" w:rsidRDefault="009B1CD0" w:rsidP="006C4338">
      <w:pPr>
        <w:tabs>
          <w:tab w:val="left" w:pos="851"/>
        </w:tabs>
      </w:pPr>
    </w:p>
    <w:p w14:paraId="671414E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87222C2"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DAC1B3C" w14:textId="77777777" w:rsidR="009B1CD0" w:rsidRDefault="009B1CD0" w:rsidP="005846FB">
      <w:pPr>
        <w:tabs>
          <w:tab w:val="left" w:pos="851"/>
        </w:tabs>
        <w:rPr>
          <w:rFonts w:ascii="Arial" w:hAnsi="Arial" w:cs="Arial"/>
        </w:rPr>
      </w:pPr>
    </w:p>
    <w:p w14:paraId="6E9D8D75"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2D48B857" w14:textId="35B52C19" w:rsidR="009B1CD0" w:rsidRPr="00CD185D" w:rsidRDefault="00CD1909"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CCAP n°</w:t>
      </w:r>
      <w:r>
        <w:rPr>
          <w:rFonts w:ascii="Arial" w:hAnsi="Arial" w:cs="Arial"/>
          <w:lang w:val="en-GB"/>
        </w:rPr>
        <w:t>04 FCS 2026</w:t>
      </w:r>
      <w:r w:rsidR="009B1CD0">
        <w:rPr>
          <w:rFonts w:ascii="Arial" w:hAnsi="Arial" w:cs="Arial"/>
          <w:lang w:val="en-GB"/>
        </w:rPr>
        <w:t>…………………………………………………………………..</w:t>
      </w:r>
    </w:p>
    <w:p w14:paraId="59D4BEBD" w14:textId="19B9E63D"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 :……………………………………………………………………………………</w:t>
      </w:r>
    </w:p>
    <w:p w14:paraId="51A65065" w14:textId="1B3BE36D" w:rsidR="009B1CD0" w:rsidRPr="00CD1909" w:rsidRDefault="00CD1909"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CD1909">
        <w:rPr>
          <w:rFonts w:ascii="Arial" w:hAnsi="Arial" w:cs="Arial"/>
        </w:rPr>
        <w:t xml:space="preserve"> CCTP n°</w:t>
      </w:r>
      <w:r>
        <w:rPr>
          <w:rFonts w:ascii="Arial" w:hAnsi="Arial" w:cs="Arial"/>
        </w:rPr>
        <w:t>04 FCS 2026</w:t>
      </w:r>
      <w:r w:rsidR="009B1CD0" w:rsidRPr="00CD1909">
        <w:rPr>
          <w:rFonts w:ascii="Arial" w:hAnsi="Arial" w:cs="Arial"/>
        </w:rPr>
        <w:t>…………………………………………………………………..</w:t>
      </w:r>
    </w:p>
    <w:p w14:paraId="74671691" w14:textId="2FD53522" w:rsidR="009B1CD0" w:rsidRDefault="00CD1909"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r>
        <w:rPr>
          <w:rFonts w:ascii="Arial" w:hAnsi="Arial" w:cs="Arial"/>
        </w:rPr>
        <w:t xml:space="preserve"> RC 04 FCS 2026</w:t>
      </w:r>
      <w:r w:rsidR="009B1CD0">
        <w:rPr>
          <w:rFonts w:ascii="Arial" w:hAnsi="Arial" w:cs="Arial"/>
        </w:rPr>
        <w:t>………………………………………………………………</w:t>
      </w:r>
    </w:p>
    <w:p w14:paraId="31D9BDC0" w14:textId="77777777" w:rsidR="009B1CD0" w:rsidRDefault="009B1CD0" w:rsidP="00710FD6">
      <w:pPr>
        <w:tabs>
          <w:tab w:val="left" w:pos="851"/>
        </w:tabs>
        <w:jc w:val="both"/>
        <w:rPr>
          <w:rFonts w:ascii="Arial" w:hAnsi="Arial" w:cs="Arial"/>
        </w:rPr>
      </w:pPr>
    </w:p>
    <w:p w14:paraId="0951390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0C04B56E" w14:textId="77777777" w:rsidR="009B1CD0" w:rsidRDefault="009B1CD0" w:rsidP="0083205E">
      <w:pPr>
        <w:tabs>
          <w:tab w:val="left" w:pos="851"/>
        </w:tabs>
        <w:jc w:val="both"/>
        <w:rPr>
          <w:rFonts w:ascii="Arial" w:hAnsi="Arial" w:cs="Arial"/>
        </w:rPr>
      </w:pPr>
    </w:p>
    <w:p w14:paraId="2BB0FD2D"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FED7460" w14:textId="77777777" w:rsidR="009B1CD0" w:rsidRDefault="009B1CD0" w:rsidP="0083205E">
      <w:pPr>
        <w:tabs>
          <w:tab w:val="left" w:pos="851"/>
        </w:tabs>
        <w:jc w:val="both"/>
        <w:rPr>
          <w:rFonts w:ascii="Arial" w:hAnsi="Arial" w:cs="Arial"/>
        </w:rPr>
      </w:pPr>
    </w:p>
    <w:p w14:paraId="1396563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0976B043"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954AEDE" w14:textId="77777777" w:rsidR="009B1CD0" w:rsidRDefault="009B1CD0" w:rsidP="00CD46CC">
      <w:pPr>
        <w:tabs>
          <w:tab w:val="left" w:pos="851"/>
        </w:tabs>
        <w:jc w:val="both"/>
        <w:rPr>
          <w:rFonts w:ascii="Arial" w:hAnsi="Arial" w:cs="Arial"/>
        </w:rPr>
      </w:pPr>
    </w:p>
    <w:p w14:paraId="30C53ACA" w14:textId="77777777" w:rsidR="009B1CD0" w:rsidRDefault="009B1CD0" w:rsidP="009B45B9">
      <w:pPr>
        <w:tabs>
          <w:tab w:val="left" w:pos="851"/>
        </w:tabs>
        <w:jc w:val="both"/>
        <w:rPr>
          <w:rFonts w:ascii="Arial" w:hAnsi="Arial" w:cs="Arial"/>
        </w:rPr>
      </w:pPr>
    </w:p>
    <w:p w14:paraId="196D1D72" w14:textId="77777777" w:rsidR="009B1CD0" w:rsidRDefault="009B1CD0" w:rsidP="009B45B9">
      <w:pPr>
        <w:tabs>
          <w:tab w:val="left" w:pos="851"/>
        </w:tabs>
        <w:jc w:val="both"/>
        <w:rPr>
          <w:rFonts w:ascii="Arial" w:hAnsi="Arial" w:cs="Arial"/>
        </w:rPr>
      </w:pPr>
    </w:p>
    <w:p w14:paraId="0A0F4B86"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07D1147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70953D2" w14:textId="77777777" w:rsidR="009B1CD0" w:rsidRDefault="009B1CD0" w:rsidP="009B45B9">
      <w:pPr>
        <w:tabs>
          <w:tab w:val="left" w:pos="851"/>
        </w:tabs>
        <w:jc w:val="both"/>
        <w:rPr>
          <w:rFonts w:ascii="Arial" w:hAnsi="Arial" w:cs="Arial"/>
        </w:rPr>
      </w:pPr>
    </w:p>
    <w:p w14:paraId="3ED2AC95" w14:textId="77777777" w:rsidR="00CD1909" w:rsidRDefault="00CD1909" w:rsidP="009B45B9">
      <w:pPr>
        <w:tabs>
          <w:tab w:val="left" w:pos="851"/>
        </w:tabs>
        <w:jc w:val="both"/>
        <w:rPr>
          <w:rFonts w:ascii="Arial" w:hAnsi="Arial" w:cs="Arial"/>
        </w:rPr>
      </w:pPr>
    </w:p>
    <w:p w14:paraId="5BE1638C" w14:textId="77777777" w:rsidR="009B1CD0" w:rsidRDefault="009B1CD0" w:rsidP="009B45B9">
      <w:pPr>
        <w:tabs>
          <w:tab w:val="left" w:pos="851"/>
        </w:tabs>
        <w:jc w:val="both"/>
        <w:rPr>
          <w:rFonts w:ascii="Arial" w:hAnsi="Arial" w:cs="Arial"/>
        </w:rPr>
      </w:pPr>
    </w:p>
    <w:p w14:paraId="70B4DDE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65B1E44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48F26EC" w14:textId="77777777" w:rsidR="009B1CD0" w:rsidRDefault="009B1CD0" w:rsidP="009B45B9">
      <w:pPr>
        <w:pStyle w:val="fcase1ertab"/>
        <w:tabs>
          <w:tab w:val="left" w:pos="851"/>
        </w:tabs>
        <w:ind w:left="0" w:firstLine="0"/>
        <w:rPr>
          <w:rFonts w:ascii="Arial" w:hAnsi="Arial" w:cs="Arial"/>
        </w:rPr>
      </w:pPr>
    </w:p>
    <w:p w14:paraId="1D5BD031" w14:textId="77777777" w:rsidR="006B5057" w:rsidRDefault="006B5057" w:rsidP="009B45B9">
      <w:pPr>
        <w:pStyle w:val="fcase1ertab"/>
        <w:tabs>
          <w:tab w:val="left" w:pos="851"/>
        </w:tabs>
        <w:ind w:left="0" w:firstLine="0"/>
        <w:rPr>
          <w:rFonts w:ascii="Arial" w:hAnsi="Arial" w:cs="Arial"/>
        </w:rPr>
      </w:pPr>
    </w:p>
    <w:p w14:paraId="664E99A0"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7068874F"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751BC906"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45FBD79A"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98B027D"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14EB638F"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255718E0"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19621E7F"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6438AECC"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6D96BEF1" w14:textId="77777777" w:rsidR="009B1CD0" w:rsidRDefault="009B1CD0" w:rsidP="004C5755">
      <w:pPr>
        <w:pStyle w:val="fcase1ertab"/>
        <w:spacing w:before="120"/>
        <w:ind w:left="567" w:firstLine="0"/>
      </w:pPr>
      <w:r>
        <w:rPr>
          <w:rFonts w:ascii="Arial" w:hAnsi="Arial" w:cs="Arial"/>
          <w:u w:val="single"/>
        </w:rPr>
        <w:t>OU</w:t>
      </w:r>
    </w:p>
    <w:p w14:paraId="4B2826E6"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5E692F6D"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44D5BB1"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6C348C7" w14:textId="77777777" w:rsidR="00036500" w:rsidRDefault="00036500" w:rsidP="009B45B9">
      <w:pPr>
        <w:tabs>
          <w:tab w:val="left" w:pos="851"/>
          <w:tab w:val="left" w:pos="6237"/>
        </w:tabs>
        <w:rPr>
          <w:rFonts w:ascii="Arial" w:hAnsi="Arial" w:cs="Arial"/>
          <w:i/>
          <w:iCs/>
          <w:sz w:val="18"/>
          <w:szCs w:val="18"/>
        </w:rPr>
      </w:pPr>
    </w:p>
    <w:p w14:paraId="2CCBCBF7"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15C9C1F"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8DE1F7C"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7C6ACA2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D692D7E"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7DA795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36CB3A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C33D87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C052BAB"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7480C5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70303AD"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9B0F9EE"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7129D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15F7CEB"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45797C3" w14:textId="77777777">
        <w:trPr>
          <w:trHeight w:val="1021"/>
        </w:trPr>
        <w:tc>
          <w:tcPr>
            <w:tcW w:w="4503" w:type="dxa"/>
            <w:tcBorders>
              <w:top w:val="single" w:sz="4" w:space="0" w:color="000000"/>
              <w:left w:val="single" w:sz="4" w:space="0" w:color="000000"/>
            </w:tcBorders>
            <w:shd w:val="clear" w:color="auto" w:fill="CCFFFF"/>
          </w:tcPr>
          <w:p w14:paraId="620EAF63"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86B48D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6D78008" w14:textId="77777777" w:rsidR="009B1CD0" w:rsidRDefault="009B1CD0" w:rsidP="006F3DF9">
            <w:pPr>
              <w:tabs>
                <w:tab w:val="left" w:pos="851"/>
              </w:tabs>
              <w:snapToGrid w:val="0"/>
              <w:jc w:val="both"/>
              <w:rPr>
                <w:rFonts w:ascii="Arial" w:hAnsi="Arial" w:cs="Arial"/>
              </w:rPr>
            </w:pPr>
          </w:p>
        </w:tc>
      </w:tr>
      <w:tr w:rsidR="009B1CD0" w14:paraId="59C91B05" w14:textId="77777777">
        <w:trPr>
          <w:trHeight w:val="1021"/>
        </w:trPr>
        <w:tc>
          <w:tcPr>
            <w:tcW w:w="4503" w:type="dxa"/>
            <w:tcBorders>
              <w:left w:val="single" w:sz="4" w:space="0" w:color="000000"/>
            </w:tcBorders>
          </w:tcPr>
          <w:p w14:paraId="6F65DA3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1709F8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48A41511" w14:textId="77777777" w:rsidR="009B1CD0" w:rsidRDefault="009B1CD0" w:rsidP="006F3DF9">
            <w:pPr>
              <w:tabs>
                <w:tab w:val="left" w:pos="851"/>
              </w:tabs>
              <w:snapToGrid w:val="0"/>
              <w:jc w:val="both"/>
              <w:rPr>
                <w:rFonts w:ascii="Arial" w:hAnsi="Arial" w:cs="Arial"/>
              </w:rPr>
            </w:pPr>
          </w:p>
        </w:tc>
      </w:tr>
      <w:tr w:rsidR="009B1CD0" w14:paraId="7B86447B" w14:textId="77777777">
        <w:trPr>
          <w:trHeight w:val="1021"/>
        </w:trPr>
        <w:tc>
          <w:tcPr>
            <w:tcW w:w="4503" w:type="dxa"/>
            <w:tcBorders>
              <w:left w:val="single" w:sz="4" w:space="0" w:color="000000"/>
              <w:bottom w:val="single" w:sz="4" w:space="0" w:color="000000"/>
            </w:tcBorders>
            <w:shd w:val="clear" w:color="auto" w:fill="CCFFFF"/>
          </w:tcPr>
          <w:p w14:paraId="131E739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24573D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D7924D2" w14:textId="77777777" w:rsidR="009B1CD0" w:rsidRDefault="009B1CD0" w:rsidP="006F3DF9">
            <w:pPr>
              <w:tabs>
                <w:tab w:val="left" w:pos="851"/>
              </w:tabs>
              <w:snapToGrid w:val="0"/>
              <w:jc w:val="both"/>
              <w:rPr>
                <w:rFonts w:ascii="Arial" w:hAnsi="Arial" w:cs="Arial"/>
              </w:rPr>
            </w:pPr>
          </w:p>
        </w:tc>
      </w:tr>
    </w:tbl>
    <w:p w14:paraId="68FE2BBA" w14:textId="77777777" w:rsidR="009B1CD0" w:rsidRDefault="009B1CD0" w:rsidP="006C4338">
      <w:pPr>
        <w:tabs>
          <w:tab w:val="left" w:pos="851"/>
          <w:tab w:val="left" w:pos="6237"/>
        </w:tabs>
      </w:pPr>
    </w:p>
    <w:p w14:paraId="79E060F3" w14:textId="77777777" w:rsidR="009B1CD0" w:rsidRDefault="009B1CD0" w:rsidP="006C4338">
      <w:pPr>
        <w:pStyle w:val="fcasegauche"/>
        <w:tabs>
          <w:tab w:val="left" w:pos="851"/>
        </w:tabs>
        <w:spacing w:after="0"/>
        <w:ind w:left="0" w:firstLine="0"/>
        <w:rPr>
          <w:rFonts w:ascii="Arial" w:hAnsi="Arial" w:cs="Arial"/>
          <w:bCs/>
          <w:iCs/>
        </w:rPr>
      </w:pPr>
    </w:p>
    <w:p w14:paraId="2FF4371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6F1A3DA"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F27B4C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14EA37C"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0E2B58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45B8C1C"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71AD655"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B9D2B49"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7925008"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3152BC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E3E631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6B45D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063FC3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6D0788B" w14:textId="77777777" w:rsidR="009B1CD0" w:rsidRDefault="009B1CD0" w:rsidP="00934503">
      <w:pPr>
        <w:tabs>
          <w:tab w:val="left" w:pos="426"/>
          <w:tab w:val="left" w:pos="851"/>
        </w:tabs>
        <w:rPr>
          <w:rFonts w:ascii="Arial" w:hAnsi="Arial" w:cs="Arial"/>
          <w:b/>
        </w:rPr>
      </w:pPr>
    </w:p>
    <w:p w14:paraId="06AD31CF"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3D5C865A"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19AEE5C" w14:textId="77777777" w:rsidR="009B1CD0" w:rsidRDefault="009B1CD0" w:rsidP="009B45B9">
      <w:pPr>
        <w:tabs>
          <w:tab w:val="left" w:pos="426"/>
          <w:tab w:val="left" w:pos="851"/>
        </w:tabs>
        <w:jc w:val="both"/>
        <w:rPr>
          <w:rFonts w:ascii="Arial" w:hAnsi="Arial" w:cs="Arial"/>
          <w:b/>
        </w:rPr>
      </w:pPr>
    </w:p>
    <w:p w14:paraId="4FB6F3B9" w14:textId="77777777" w:rsidR="009B1CD0" w:rsidRDefault="009B1CD0" w:rsidP="009B45B9">
      <w:pPr>
        <w:tabs>
          <w:tab w:val="left" w:pos="426"/>
          <w:tab w:val="left" w:pos="851"/>
        </w:tabs>
        <w:jc w:val="both"/>
        <w:rPr>
          <w:rFonts w:ascii="Arial" w:hAnsi="Arial" w:cs="Arial"/>
          <w:b/>
        </w:rPr>
      </w:pPr>
    </w:p>
    <w:p w14:paraId="38B0D1CE" w14:textId="77777777" w:rsidR="009B1CD0" w:rsidRDefault="004A3602" w:rsidP="009B45B9">
      <w:pPr>
        <w:pStyle w:val="Titre4"/>
        <w:tabs>
          <w:tab w:val="clear" w:pos="4111"/>
          <w:tab w:val="left" w:pos="426"/>
          <w:tab w:val="left" w:pos="851"/>
        </w:tabs>
      </w:pPr>
      <w:r>
        <w:rPr>
          <w:sz w:val="22"/>
          <w:szCs w:val="22"/>
        </w:rPr>
        <w:br w:type="page"/>
      </w:r>
      <w:r w:rsidR="009B1CD0">
        <w:rPr>
          <w:sz w:val="22"/>
          <w:szCs w:val="22"/>
        </w:rPr>
        <w:lastRenderedPageBreak/>
        <w:t>B5 -</w:t>
      </w:r>
      <w:r w:rsidR="009B1CD0">
        <w:rPr>
          <w:b w:val="0"/>
          <w:sz w:val="22"/>
          <w:szCs w:val="22"/>
        </w:rPr>
        <w:t xml:space="preserve"> </w:t>
      </w:r>
      <w:r w:rsidR="009B1CD0">
        <w:rPr>
          <w:sz w:val="22"/>
          <w:szCs w:val="22"/>
        </w:rPr>
        <w:t xml:space="preserve">Durée d’exécution du marché </w:t>
      </w:r>
      <w:r w:rsidR="00FE48C9">
        <w:rPr>
          <w:sz w:val="22"/>
          <w:szCs w:val="22"/>
        </w:rPr>
        <w:t>public</w:t>
      </w:r>
    </w:p>
    <w:p w14:paraId="726D9E41" w14:textId="77777777" w:rsidR="009B1CD0" w:rsidRDefault="009B1CD0" w:rsidP="009B45B9">
      <w:pPr>
        <w:tabs>
          <w:tab w:val="left" w:pos="576"/>
          <w:tab w:val="left" w:pos="851"/>
        </w:tabs>
        <w:jc w:val="both"/>
        <w:rPr>
          <w:rFonts w:ascii="Arial" w:hAnsi="Arial" w:cs="Arial"/>
        </w:rPr>
      </w:pPr>
    </w:p>
    <w:p w14:paraId="725D1C52" w14:textId="0EE13359"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CD1909">
        <w:rPr>
          <w:rFonts w:ascii="Arial" w:hAnsi="Arial" w:cs="Arial"/>
        </w:rPr>
        <w:t xml:space="preserve">12 </w:t>
      </w:r>
      <w:r>
        <w:rPr>
          <w:rFonts w:ascii="Arial" w:hAnsi="Arial" w:cs="Arial"/>
        </w:rPr>
        <w:t>mois à compter de :</w:t>
      </w:r>
    </w:p>
    <w:p w14:paraId="7914679A" w14:textId="77777777" w:rsidR="009B1CD0" w:rsidRDefault="009B1CD0" w:rsidP="009B45B9">
      <w:pPr>
        <w:tabs>
          <w:tab w:val="left" w:pos="851"/>
        </w:tabs>
      </w:pPr>
      <w:r>
        <w:rPr>
          <w:rFonts w:ascii="Arial" w:hAnsi="Arial" w:cs="Arial"/>
          <w:i/>
          <w:sz w:val="18"/>
          <w:szCs w:val="18"/>
        </w:rPr>
        <w:t>(Cocher la case correspondante.)</w:t>
      </w:r>
    </w:p>
    <w:p w14:paraId="1ED77BDA" w14:textId="7D3191CB" w:rsidR="009B1CD0" w:rsidRDefault="00844DAA" w:rsidP="009B45B9">
      <w:pPr>
        <w:tabs>
          <w:tab w:val="left" w:pos="851"/>
        </w:tabs>
        <w:spacing w:before="120"/>
        <w:ind w:left="567"/>
        <w:jc w:val="both"/>
      </w:pPr>
      <w:r>
        <w:tab/>
      </w:r>
      <w:r w:rsidR="00CD1909">
        <w:fldChar w:fldCharType="begin">
          <w:ffData>
            <w:name w:val=""/>
            <w:enabled/>
            <w:calcOnExit w:val="0"/>
            <w:checkBox>
              <w:size w:val="20"/>
              <w:default w:val="1"/>
            </w:checkBox>
          </w:ffData>
        </w:fldChar>
      </w:r>
      <w:r w:rsidR="00CD1909">
        <w:instrText xml:space="preserve"> FORMCHECKBOX </w:instrText>
      </w:r>
      <w:r w:rsidR="00CD1909">
        <w:fldChar w:fldCharType="separate"/>
      </w:r>
      <w:r w:rsidR="00CD1909">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4BB72C3E"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4D291C64"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3D330850" w14:textId="77777777" w:rsidR="009B1CD0" w:rsidRDefault="009B1CD0" w:rsidP="009B45B9">
      <w:pPr>
        <w:tabs>
          <w:tab w:val="left" w:pos="426"/>
          <w:tab w:val="left" w:pos="851"/>
        </w:tabs>
        <w:jc w:val="both"/>
        <w:rPr>
          <w:rFonts w:ascii="Arial" w:hAnsi="Arial" w:cs="Arial"/>
          <w:b/>
        </w:rPr>
      </w:pPr>
    </w:p>
    <w:p w14:paraId="69D2B2B0" w14:textId="467738C9"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CD1909">
        <w:fldChar w:fldCharType="begin">
          <w:ffData>
            <w:name w:val=""/>
            <w:enabled/>
            <w:calcOnExit w:val="0"/>
            <w:checkBox>
              <w:size w:val="20"/>
              <w:default w:val="1"/>
            </w:checkBox>
          </w:ffData>
        </w:fldChar>
      </w:r>
      <w:r w:rsidR="00CD1909">
        <w:instrText xml:space="preserve"> FORMCHECKBOX </w:instrText>
      </w:r>
      <w:r w:rsidR="00CD1909">
        <w:fldChar w:fldCharType="separate"/>
      </w:r>
      <w:r w:rsidR="00CD1909">
        <w:fldChar w:fldCharType="end"/>
      </w:r>
      <w:r>
        <w:tab/>
      </w:r>
      <w:r w:rsidR="009D661E">
        <w:t>Oui</w:t>
      </w:r>
    </w:p>
    <w:p w14:paraId="531DEAA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3DC08F11" w14:textId="77777777" w:rsidR="009B1CD0" w:rsidRDefault="009B1CD0" w:rsidP="009B45B9">
      <w:pPr>
        <w:tabs>
          <w:tab w:val="left" w:pos="426"/>
          <w:tab w:val="left" w:pos="851"/>
        </w:tabs>
        <w:jc w:val="both"/>
        <w:rPr>
          <w:rFonts w:ascii="Arial" w:hAnsi="Arial" w:cs="Arial"/>
        </w:rPr>
      </w:pPr>
    </w:p>
    <w:p w14:paraId="1F3D5D1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1027F925" w14:textId="7908CB0D"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CD1909">
        <w:rPr>
          <w:rFonts w:ascii="Arial" w:hAnsi="Arial" w:cs="Arial"/>
        </w:rPr>
        <w:t>3</w:t>
      </w:r>
    </w:p>
    <w:p w14:paraId="688DBB1C" w14:textId="269F1C3A"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 xml:space="preserve">Durée des reconductions : </w:t>
      </w:r>
      <w:r w:rsidR="00CD1909">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8A804E4" w14:textId="77777777">
        <w:tc>
          <w:tcPr>
            <w:tcW w:w="10419" w:type="dxa"/>
            <w:shd w:val="clear" w:color="auto" w:fill="66CCFF"/>
          </w:tcPr>
          <w:p w14:paraId="205003A1"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0D06AA8" w14:textId="77777777" w:rsidR="009B1CD0" w:rsidRDefault="009B1CD0" w:rsidP="006C4338">
      <w:pPr>
        <w:tabs>
          <w:tab w:val="left" w:pos="851"/>
        </w:tabs>
        <w:jc w:val="both"/>
      </w:pPr>
    </w:p>
    <w:p w14:paraId="769881F9"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3BF3095" w14:textId="77777777" w:rsidR="005824AE" w:rsidRDefault="005824AE" w:rsidP="006C4338">
      <w:pPr>
        <w:tabs>
          <w:tab w:val="left" w:pos="851"/>
        </w:tabs>
        <w:jc w:val="both"/>
      </w:pPr>
    </w:p>
    <w:p w14:paraId="68B7992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67C0D0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2C2EB95" w14:textId="77777777" w:rsidTr="009B45B9">
        <w:tc>
          <w:tcPr>
            <w:tcW w:w="4644" w:type="dxa"/>
            <w:tcBorders>
              <w:top w:val="single" w:sz="4" w:space="0" w:color="000000"/>
              <w:left w:val="single" w:sz="4" w:space="0" w:color="000000"/>
              <w:bottom w:val="single" w:sz="4" w:space="0" w:color="000000"/>
            </w:tcBorders>
            <w:vAlign w:val="center"/>
          </w:tcPr>
          <w:p w14:paraId="400D339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581047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95368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45A999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4C1597C" w14:textId="77777777" w:rsidTr="009B45B9">
        <w:trPr>
          <w:trHeight w:val="1021"/>
        </w:trPr>
        <w:tc>
          <w:tcPr>
            <w:tcW w:w="4644" w:type="dxa"/>
            <w:tcBorders>
              <w:top w:val="single" w:sz="4" w:space="0" w:color="000000"/>
              <w:left w:val="single" w:sz="4" w:space="0" w:color="000000"/>
              <w:bottom w:val="single" w:sz="4" w:space="0" w:color="auto"/>
            </w:tcBorders>
          </w:tcPr>
          <w:p w14:paraId="0AD46FA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12CCEA5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A46AF56" w14:textId="77777777" w:rsidR="00332B12" w:rsidRDefault="00332B12" w:rsidP="00B054DA">
            <w:pPr>
              <w:tabs>
                <w:tab w:val="left" w:pos="851"/>
              </w:tabs>
              <w:snapToGrid w:val="0"/>
              <w:jc w:val="both"/>
              <w:rPr>
                <w:rFonts w:ascii="Arial" w:hAnsi="Arial" w:cs="Arial"/>
                <w:b/>
                <w:bCs/>
              </w:rPr>
            </w:pPr>
          </w:p>
        </w:tc>
      </w:tr>
    </w:tbl>
    <w:p w14:paraId="6892C71B"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1ED4793"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66DFBA67" w14:textId="77777777" w:rsidR="00332B12" w:rsidRDefault="00332B12" w:rsidP="006C4338">
      <w:pPr>
        <w:tabs>
          <w:tab w:val="left" w:pos="851"/>
        </w:tabs>
        <w:jc w:val="both"/>
      </w:pPr>
    </w:p>
    <w:p w14:paraId="2FFEDFC1"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FDABCE3"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58D3F22" w14:textId="77777777" w:rsidR="009B1CD0" w:rsidRDefault="009B1CD0" w:rsidP="005846FB">
      <w:pPr>
        <w:tabs>
          <w:tab w:val="left" w:pos="851"/>
        </w:tabs>
        <w:rPr>
          <w:rFonts w:ascii="Arial" w:hAnsi="Arial" w:cs="Arial"/>
        </w:rPr>
      </w:pPr>
    </w:p>
    <w:p w14:paraId="76BBE00D" w14:textId="77777777" w:rsidR="00036500" w:rsidRDefault="00036500" w:rsidP="005846FB">
      <w:pPr>
        <w:tabs>
          <w:tab w:val="left" w:pos="851"/>
        </w:tabs>
        <w:rPr>
          <w:rFonts w:ascii="Arial" w:hAnsi="Arial" w:cs="Arial"/>
        </w:rPr>
      </w:pPr>
    </w:p>
    <w:p w14:paraId="208F57B9"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625179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805FAD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28747919" w14:textId="77777777" w:rsidR="009B1CD0" w:rsidRDefault="009B1CD0" w:rsidP="0083205E">
      <w:pPr>
        <w:tabs>
          <w:tab w:val="left" w:pos="851"/>
        </w:tabs>
        <w:rPr>
          <w:rFonts w:ascii="Arial" w:hAnsi="Arial" w:cs="Arial"/>
        </w:rPr>
      </w:pPr>
    </w:p>
    <w:p w14:paraId="17568502" w14:textId="77777777" w:rsidR="001C733C" w:rsidRDefault="001C733C" w:rsidP="00CD46CC">
      <w:pPr>
        <w:tabs>
          <w:tab w:val="left" w:pos="851"/>
        </w:tabs>
        <w:rPr>
          <w:rFonts w:ascii="Arial" w:hAnsi="Arial" w:cs="Arial"/>
        </w:rPr>
      </w:pPr>
    </w:p>
    <w:p w14:paraId="6D3957C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BE9FE2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AC9193A"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3FD9C333"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022628E"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622BB20F" w14:textId="77777777" w:rsidR="002904AF" w:rsidRDefault="002904AF" w:rsidP="001C733C">
      <w:pPr>
        <w:tabs>
          <w:tab w:val="left" w:pos="851"/>
        </w:tabs>
        <w:rPr>
          <w:rFonts w:ascii="Arial" w:hAnsi="Arial" w:cs="Arial"/>
        </w:rPr>
      </w:pPr>
    </w:p>
    <w:p w14:paraId="415AC66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27B7A1F"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608E362" w14:textId="77777777" w:rsidR="002904AF" w:rsidRDefault="002904AF" w:rsidP="002904AF">
      <w:pPr>
        <w:tabs>
          <w:tab w:val="left" w:pos="851"/>
        </w:tabs>
        <w:rPr>
          <w:rFonts w:ascii="Arial" w:hAnsi="Arial" w:cs="Arial"/>
          <w:iCs/>
        </w:rPr>
      </w:pPr>
    </w:p>
    <w:p w14:paraId="7E08048F"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14A3D99D"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6CE012A8" w14:textId="77777777" w:rsidR="002904AF" w:rsidRDefault="002904AF" w:rsidP="002904AF">
      <w:pPr>
        <w:tabs>
          <w:tab w:val="left" w:pos="851"/>
        </w:tabs>
        <w:ind w:left="1134" w:hanging="850"/>
        <w:rPr>
          <w:rFonts w:ascii="Arial" w:hAnsi="Arial" w:cs="Arial"/>
          <w:i/>
          <w:sz w:val="18"/>
          <w:szCs w:val="18"/>
        </w:rPr>
      </w:pPr>
    </w:p>
    <w:p w14:paraId="6B38A0D4" w14:textId="77777777" w:rsidR="001C733C" w:rsidRDefault="001C733C" w:rsidP="001C733C">
      <w:pPr>
        <w:tabs>
          <w:tab w:val="left" w:pos="851"/>
        </w:tabs>
        <w:rPr>
          <w:rFonts w:ascii="Arial" w:hAnsi="Arial" w:cs="Arial"/>
          <w:i/>
          <w:sz w:val="18"/>
          <w:szCs w:val="18"/>
        </w:rPr>
      </w:pPr>
    </w:p>
    <w:p w14:paraId="767ED122" w14:textId="77777777" w:rsidR="00036500" w:rsidRDefault="004A3602" w:rsidP="006C4338">
      <w:pPr>
        <w:tabs>
          <w:tab w:val="left" w:pos="851"/>
        </w:tabs>
        <w:rPr>
          <w:rFonts w:ascii="Arial" w:hAnsi="Arial" w:cs="Arial"/>
          <w:i/>
          <w:sz w:val="18"/>
          <w:szCs w:val="18"/>
        </w:rPr>
      </w:pPr>
      <w:r>
        <w:br w:type="page"/>
      </w:r>
      <w:r w:rsidR="0021527A">
        <w:lastRenderedPageBreak/>
        <w:fldChar w:fldCharType="begin">
          <w:ffData>
            <w:name w:val=""/>
            <w:enabled/>
            <w:calcOnExit w:val="0"/>
            <w:checkBox>
              <w:size w:val="20"/>
              <w:default w:val="0"/>
            </w:checkBox>
          </w:ffData>
        </w:fldChar>
      </w:r>
      <w:r w:rsidR="0021527A">
        <w:instrText xml:space="preserve"> FORMCHECKBOX </w:instrText>
      </w:r>
      <w:r w:rsidR="0021527A">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A2A09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9C4E317" w14:textId="77777777" w:rsidR="00036500" w:rsidRDefault="00036500" w:rsidP="005846FB">
      <w:pPr>
        <w:tabs>
          <w:tab w:val="left" w:pos="851"/>
        </w:tabs>
        <w:rPr>
          <w:rFonts w:ascii="Arial" w:hAnsi="Arial" w:cs="Arial"/>
        </w:rPr>
      </w:pPr>
    </w:p>
    <w:p w14:paraId="5148C93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05B1C7D" w14:textId="77777777" w:rsidR="00AE7831" w:rsidRDefault="00AE7831" w:rsidP="009B45B9">
      <w:pPr>
        <w:tabs>
          <w:tab w:val="left" w:pos="851"/>
        </w:tabs>
        <w:ind w:left="1701" w:hanging="850"/>
        <w:jc w:val="both"/>
      </w:pPr>
    </w:p>
    <w:p w14:paraId="7260D062"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7272BE0" w14:textId="77777777" w:rsidR="00036500" w:rsidRDefault="00036500" w:rsidP="006C4338">
      <w:pPr>
        <w:tabs>
          <w:tab w:val="left" w:pos="851"/>
        </w:tabs>
        <w:rPr>
          <w:rFonts w:ascii="Arial" w:hAnsi="Arial" w:cs="Arial"/>
          <w:iCs/>
        </w:rPr>
      </w:pPr>
    </w:p>
    <w:p w14:paraId="04CAF5FD"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94B9491"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38F7E94"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D57730D" w14:textId="77777777" w:rsidTr="00B054DA">
        <w:tc>
          <w:tcPr>
            <w:tcW w:w="4644" w:type="dxa"/>
            <w:tcBorders>
              <w:top w:val="single" w:sz="4" w:space="0" w:color="000000"/>
              <w:left w:val="single" w:sz="4" w:space="0" w:color="000000"/>
              <w:bottom w:val="single" w:sz="4" w:space="0" w:color="000000"/>
            </w:tcBorders>
            <w:vAlign w:val="center"/>
          </w:tcPr>
          <w:p w14:paraId="12F7D00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F380D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63A2A71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1F05E1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029E4A3" w14:textId="77777777" w:rsidTr="00B054DA">
        <w:trPr>
          <w:trHeight w:val="1021"/>
        </w:trPr>
        <w:tc>
          <w:tcPr>
            <w:tcW w:w="4644" w:type="dxa"/>
            <w:tcBorders>
              <w:top w:val="single" w:sz="4" w:space="0" w:color="000000"/>
              <w:left w:val="single" w:sz="4" w:space="0" w:color="000000"/>
            </w:tcBorders>
            <w:shd w:val="clear" w:color="auto" w:fill="CCFFFF"/>
          </w:tcPr>
          <w:p w14:paraId="0EE57E9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535F13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172E78D" w14:textId="77777777" w:rsidR="00332B12" w:rsidRDefault="00332B12" w:rsidP="00B054DA">
            <w:pPr>
              <w:tabs>
                <w:tab w:val="left" w:pos="851"/>
              </w:tabs>
              <w:snapToGrid w:val="0"/>
              <w:jc w:val="both"/>
              <w:rPr>
                <w:rFonts w:ascii="Arial" w:hAnsi="Arial" w:cs="Arial"/>
                <w:b/>
                <w:bCs/>
              </w:rPr>
            </w:pPr>
          </w:p>
        </w:tc>
      </w:tr>
      <w:tr w:rsidR="00332B12" w14:paraId="2A2995D3" w14:textId="77777777" w:rsidTr="00B054DA">
        <w:trPr>
          <w:trHeight w:val="1021"/>
        </w:trPr>
        <w:tc>
          <w:tcPr>
            <w:tcW w:w="4644" w:type="dxa"/>
            <w:tcBorders>
              <w:left w:val="single" w:sz="4" w:space="0" w:color="000000"/>
            </w:tcBorders>
          </w:tcPr>
          <w:p w14:paraId="223527F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C4A238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341460F" w14:textId="77777777" w:rsidR="00332B12" w:rsidRDefault="00332B12" w:rsidP="00B054DA">
            <w:pPr>
              <w:tabs>
                <w:tab w:val="left" w:pos="851"/>
              </w:tabs>
              <w:snapToGrid w:val="0"/>
              <w:jc w:val="both"/>
              <w:rPr>
                <w:rFonts w:ascii="Arial" w:hAnsi="Arial" w:cs="Arial"/>
                <w:b/>
                <w:bCs/>
              </w:rPr>
            </w:pPr>
          </w:p>
        </w:tc>
      </w:tr>
      <w:tr w:rsidR="00332B12" w14:paraId="491A0DE6" w14:textId="77777777" w:rsidTr="00B054DA">
        <w:trPr>
          <w:trHeight w:val="1021"/>
        </w:trPr>
        <w:tc>
          <w:tcPr>
            <w:tcW w:w="4644" w:type="dxa"/>
            <w:tcBorders>
              <w:left w:val="single" w:sz="4" w:space="0" w:color="000000"/>
            </w:tcBorders>
            <w:shd w:val="clear" w:color="auto" w:fill="CCFFFF"/>
          </w:tcPr>
          <w:p w14:paraId="18659A8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CE686A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2C7E147" w14:textId="77777777" w:rsidR="00332B12" w:rsidRDefault="00332B12" w:rsidP="00B054DA">
            <w:pPr>
              <w:tabs>
                <w:tab w:val="left" w:pos="851"/>
              </w:tabs>
              <w:snapToGrid w:val="0"/>
              <w:jc w:val="both"/>
              <w:rPr>
                <w:rFonts w:ascii="Arial" w:hAnsi="Arial" w:cs="Arial"/>
                <w:b/>
                <w:bCs/>
              </w:rPr>
            </w:pPr>
          </w:p>
        </w:tc>
      </w:tr>
      <w:tr w:rsidR="00332B12" w14:paraId="7AF01818" w14:textId="77777777" w:rsidTr="00B054DA">
        <w:trPr>
          <w:trHeight w:val="1021"/>
        </w:trPr>
        <w:tc>
          <w:tcPr>
            <w:tcW w:w="4644" w:type="dxa"/>
            <w:tcBorders>
              <w:left w:val="single" w:sz="4" w:space="0" w:color="000000"/>
            </w:tcBorders>
          </w:tcPr>
          <w:p w14:paraId="079417B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75F565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F806002" w14:textId="77777777" w:rsidR="00332B12" w:rsidRDefault="00332B12" w:rsidP="00B054DA">
            <w:pPr>
              <w:tabs>
                <w:tab w:val="left" w:pos="851"/>
              </w:tabs>
              <w:snapToGrid w:val="0"/>
              <w:jc w:val="both"/>
              <w:rPr>
                <w:rFonts w:ascii="Arial" w:hAnsi="Arial" w:cs="Arial"/>
                <w:b/>
                <w:bCs/>
              </w:rPr>
            </w:pPr>
          </w:p>
        </w:tc>
      </w:tr>
      <w:tr w:rsidR="00332B12" w14:paraId="44259884" w14:textId="77777777" w:rsidTr="00B054DA">
        <w:trPr>
          <w:trHeight w:val="1021"/>
        </w:trPr>
        <w:tc>
          <w:tcPr>
            <w:tcW w:w="4644" w:type="dxa"/>
            <w:tcBorders>
              <w:left w:val="single" w:sz="4" w:space="0" w:color="000000"/>
              <w:bottom w:val="single" w:sz="4" w:space="0" w:color="000000"/>
            </w:tcBorders>
            <w:shd w:val="clear" w:color="auto" w:fill="CCFFFF"/>
          </w:tcPr>
          <w:p w14:paraId="67D95C2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8B16C1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98C3DA3" w14:textId="77777777" w:rsidR="00332B12" w:rsidRDefault="00332B12" w:rsidP="00B054DA">
            <w:pPr>
              <w:tabs>
                <w:tab w:val="left" w:pos="851"/>
              </w:tabs>
              <w:snapToGrid w:val="0"/>
              <w:jc w:val="both"/>
              <w:rPr>
                <w:rFonts w:ascii="Arial" w:hAnsi="Arial" w:cs="Arial"/>
                <w:b/>
                <w:bCs/>
              </w:rPr>
            </w:pPr>
          </w:p>
        </w:tc>
      </w:tr>
    </w:tbl>
    <w:p w14:paraId="7158D4EB"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7ED3AD2"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7039755" w14:textId="77777777">
        <w:tc>
          <w:tcPr>
            <w:tcW w:w="10277" w:type="dxa"/>
            <w:shd w:val="clear" w:color="auto" w:fill="66CCFF"/>
          </w:tcPr>
          <w:p w14:paraId="62F68971"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4FD16534" w14:textId="77777777" w:rsidR="009B1CD0" w:rsidRDefault="009B1CD0" w:rsidP="006C4338">
      <w:pPr>
        <w:tabs>
          <w:tab w:val="left" w:pos="851"/>
        </w:tabs>
      </w:pPr>
    </w:p>
    <w:p w14:paraId="2F24671D" w14:textId="77777777" w:rsidR="009B1CD0" w:rsidRDefault="009B1CD0" w:rsidP="006C4338">
      <w:pPr>
        <w:tabs>
          <w:tab w:val="left" w:pos="851"/>
        </w:tabs>
      </w:pPr>
    </w:p>
    <w:p w14:paraId="22949A9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9FBE255"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0F26AF4C" w14:textId="77777777" w:rsidR="009B1CD0" w:rsidRDefault="009B1CD0" w:rsidP="009B45B9">
      <w:pPr>
        <w:pStyle w:val="Titre1"/>
        <w:tabs>
          <w:tab w:val="left" w:pos="851"/>
        </w:tabs>
        <w:ind w:left="0"/>
        <w:jc w:val="both"/>
        <w:rPr>
          <w:rFonts w:ascii="Arial" w:hAnsi="Arial" w:cs="Arial"/>
        </w:rPr>
      </w:pPr>
    </w:p>
    <w:p w14:paraId="5A1FB6F9"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DBB496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64FC7B57"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4514A0E8"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36DB820"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633D8747" w14:textId="77777777" w:rsidR="009B1CD0" w:rsidRDefault="009B1CD0" w:rsidP="005846FB">
      <w:pPr>
        <w:pStyle w:val="En-tte"/>
        <w:tabs>
          <w:tab w:val="clear" w:pos="4536"/>
          <w:tab w:val="clear" w:pos="9072"/>
          <w:tab w:val="left" w:pos="851"/>
        </w:tabs>
        <w:jc w:val="both"/>
        <w:rPr>
          <w:rFonts w:ascii="Arial" w:hAnsi="Arial" w:cs="Arial"/>
        </w:rPr>
      </w:pPr>
    </w:p>
    <w:p w14:paraId="4A7B9EF6"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038E19FD"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7D87B17C" w14:textId="77777777" w:rsidR="009B1CD0" w:rsidRDefault="009B1CD0" w:rsidP="0083205E">
      <w:pPr>
        <w:tabs>
          <w:tab w:val="left" w:pos="851"/>
        </w:tabs>
        <w:jc w:val="both"/>
        <w:rPr>
          <w:rFonts w:ascii="Arial" w:hAnsi="Arial" w:cs="Arial"/>
        </w:rPr>
      </w:pPr>
    </w:p>
    <w:p w14:paraId="59B0D33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6FA2BD10" w14:textId="77777777" w:rsidR="009B1CD0" w:rsidRDefault="009B1CD0" w:rsidP="009B45B9">
      <w:pPr>
        <w:tabs>
          <w:tab w:val="left" w:pos="851"/>
        </w:tabs>
        <w:jc w:val="both"/>
        <w:rPr>
          <w:rFonts w:ascii="Arial" w:hAnsi="Arial" w:cs="Arial"/>
        </w:rPr>
      </w:pPr>
    </w:p>
    <w:p w14:paraId="513C0CD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7C58207"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3F1A0BE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6548649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54767AC"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F60E629"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036A80F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 adresse, numéro de téléphone du comptable assignataire</w:t>
      </w:r>
    </w:p>
    <w:p w14:paraId="27E28E46"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978E7A6"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6E5BAB6F"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4DCCC340"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436B46E4"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213DF493" w14:textId="77777777" w:rsidR="009B1CD0" w:rsidRDefault="009B1CD0" w:rsidP="009B45B9">
      <w:pPr>
        <w:tabs>
          <w:tab w:val="left" w:pos="851"/>
        </w:tabs>
        <w:rPr>
          <w:rFonts w:ascii="Arial" w:hAnsi="Arial" w:cs="Arial"/>
        </w:rPr>
      </w:pPr>
    </w:p>
    <w:p w14:paraId="60DC67CB" w14:textId="77777777" w:rsidR="00A34331" w:rsidRDefault="00A34331" w:rsidP="009B45B9">
      <w:pPr>
        <w:tabs>
          <w:tab w:val="left" w:pos="851"/>
        </w:tabs>
        <w:rPr>
          <w:rFonts w:ascii="Arial" w:hAnsi="Arial" w:cs="Arial"/>
        </w:rPr>
      </w:pPr>
    </w:p>
    <w:p w14:paraId="0286C00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06816187"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C872621" w14:textId="77777777" w:rsidR="009B1CD0" w:rsidRDefault="009B1CD0" w:rsidP="009B45B9">
      <w:pPr>
        <w:tabs>
          <w:tab w:val="left" w:pos="851"/>
        </w:tabs>
        <w:rPr>
          <w:rFonts w:ascii="Arial" w:hAnsi="Arial" w:cs="Arial"/>
        </w:rPr>
      </w:pPr>
    </w:p>
    <w:p w14:paraId="57CE7F4B" w14:textId="77777777" w:rsidR="009B1CD0" w:rsidRDefault="009B1CD0" w:rsidP="009B45B9">
      <w:pPr>
        <w:tabs>
          <w:tab w:val="left" w:pos="851"/>
        </w:tabs>
        <w:rPr>
          <w:rFonts w:ascii="Arial" w:hAnsi="Arial" w:cs="Arial"/>
        </w:rPr>
      </w:pPr>
    </w:p>
    <w:p w14:paraId="27F63D7F" w14:textId="77777777" w:rsidR="009B1CD0" w:rsidRDefault="009B1CD0" w:rsidP="009B45B9">
      <w:pPr>
        <w:tabs>
          <w:tab w:val="left" w:pos="851"/>
        </w:tabs>
        <w:rPr>
          <w:rFonts w:ascii="Arial" w:hAnsi="Arial" w:cs="Arial"/>
        </w:rPr>
      </w:pPr>
    </w:p>
    <w:p w14:paraId="2CA1F9D2" w14:textId="77777777" w:rsidR="001C40C0" w:rsidRDefault="001C40C0" w:rsidP="009B45B9">
      <w:pPr>
        <w:tabs>
          <w:tab w:val="left" w:pos="851"/>
        </w:tabs>
        <w:rPr>
          <w:rFonts w:ascii="Arial" w:hAnsi="Arial" w:cs="Arial"/>
        </w:rPr>
      </w:pPr>
    </w:p>
    <w:p w14:paraId="5CF9A81B" w14:textId="77777777" w:rsidR="009B1CD0" w:rsidRDefault="009B1CD0" w:rsidP="009B45B9">
      <w:pPr>
        <w:tabs>
          <w:tab w:val="left" w:pos="851"/>
        </w:tabs>
        <w:rPr>
          <w:rFonts w:ascii="Arial" w:hAnsi="Arial" w:cs="Arial"/>
        </w:rPr>
      </w:pPr>
    </w:p>
    <w:p w14:paraId="70B30433" w14:textId="77777777" w:rsidR="009B1CD0" w:rsidRDefault="009B1CD0" w:rsidP="009B45B9">
      <w:pPr>
        <w:tabs>
          <w:tab w:val="left" w:pos="851"/>
        </w:tabs>
        <w:rPr>
          <w:rFonts w:ascii="Arial" w:hAnsi="Arial" w:cs="Arial"/>
        </w:rPr>
      </w:pPr>
    </w:p>
    <w:p w14:paraId="1EB5040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21693360" w14:textId="77777777" w:rsidR="009B1CD0" w:rsidRDefault="009B1CD0" w:rsidP="009B45B9">
      <w:pPr>
        <w:tabs>
          <w:tab w:val="left" w:pos="851"/>
        </w:tabs>
      </w:pPr>
    </w:p>
    <w:p w14:paraId="5BE4BCBF" w14:textId="77777777" w:rsidR="009B1CD0" w:rsidRDefault="009B1CD0" w:rsidP="009B45B9">
      <w:pPr>
        <w:tabs>
          <w:tab w:val="left" w:pos="851"/>
        </w:tabs>
      </w:pPr>
    </w:p>
    <w:p w14:paraId="7129C12D" w14:textId="77777777" w:rsidR="009B1CD0" w:rsidRDefault="009B1CD0" w:rsidP="009B45B9">
      <w:pPr>
        <w:tabs>
          <w:tab w:val="left" w:pos="851"/>
        </w:tabs>
      </w:pPr>
    </w:p>
    <w:p w14:paraId="69E4DAB9" w14:textId="77777777" w:rsidR="009B1CD0" w:rsidRDefault="009B1CD0" w:rsidP="009B45B9">
      <w:pPr>
        <w:tabs>
          <w:tab w:val="left" w:pos="851"/>
        </w:tabs>
      </w:pPr>
    </w:p>
    <w:p w14:paraId="0BA7E352"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2C87AC9"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201B3B20" w14:textId="77777777" w:rsidR="009B1CD0" w:rsidRDefault="009B1CD0" w:rsidP="009B45B9">
      <w:pPr>
        <w:tabs>
          <w:tab w:val="left" w:pos="851"/>
        </w:tabs>
        <w:jc w:val="both"/>
      </w:pPr>
    </w:p>
    <w:p w14:paraId="4FB806C0" w14:textId="77777777" w:rsidR="009B1CD0" w:rsidRDefault="009B1CD0" w:rsidP="009B45B9">
      <w:pPr>
        <w:tabs>
          <w:tab w:val="left" w:pos="851"/>
        </w:tabs>
        <w:jc w:val="both"/>
      </w:pPr>
    </w:p>
    <w:p w14:paraId="61E7E291" w14:textId="77777777" w:rsidR="008B2A38" w:rsidRDefault="008B2A38" w:rsidP="009B45B9">
      <w:pPr>
        <w:tabs>
          <w:tab w:val="left" w:pos="851"/>
        </w:tabs>
        <w:jc w:val="both"/>
      </w:pPr>
    </w:p>
    <w:p w14:paraId="17EBC752" w14:textId="77777777" w:rsidR="00A34331" w:rsidRDefault="00A34331" w:rsidP="009B45B9">
      <w:pPr>
        <w:tabs>
          <w:tab w:val="left" w:pos="851"/>
        </w:tabs>
        <w:jc w:val="both"/>
      </w:pPr>
    </w:p>
    <w:p w14:paraId="4B4A44D1" w14:textId="77777777" w:rsidR="001C40C0" w:rsidRDefault="001C40C0" w:rsidP="009B45B9">
      <w:pPr>
        <w:tabs>
          <w:tab w:val="left" w:pos="851"/>
        </w:tabs>
        <w:rPr>
          <w:rFonts w:ascii="Arial" w:hAnsi="Arial" w:cs="Arial"/>
        </w:rPr>
      </w:pPr>
    </w:p>
    <w:p w14:paraId="7B3EF052" w14:textId="77777777" w:rsidR="008B2A38" w:rsidRDefault="008B2A38" w:rsidP="009B45B9">
      <w:pPr>
        <w:tabs>
          <w:tab w:val="left" w:pos="851"/>
        </w:tabs>
        <w:rPr>
          <w:rFonts w:ascii="Arial" w:hAnsi="Arial" w:cs="Arial"/>
        </w:rPr>
      </w:pPr>
    </w:p>
    <w:p w14:paraId="3896774B" w14:textId="77777777" w:rsidR="003A7270" w:rsidRDefault="003A7270" w:rsidP="009B45B9">
      <w:pPr>
        <w:tabs>
          <w:tab w:val="left" w:pos="851"/>
        </w:tabs>
        <w:rPr>
          <w:rFonts w:ascii="Arial" w:hAnsi="Arial" w:cs="Arial"/>
        </w:rPr>
      </w:pPr>
    </w:p>
    <w:p w14:paraId="7F6B5BAC" w14:textId="77777777" w:rsidR="003A7270" w:rsidRDefault="003A7270" w:rsidP="009B45B9">
      <w:pPr>
        <w:tabs>
          <w:tab w:val="left" w:pos="851"/>
        </w:tabs>
        <w:rPr>
          <w:rFonts w:ascii="Arial" w:hAnsi="Arial" w:cs="Arial"/>
        </w:rPr>
      </w:pPr>
    </w:p>
    <w:p w14:paraId="54A8D71C" w14:textId="77777777" w:rsidR="001C40C0" w:rsidRDefault="001C40C0" w:rsidP="009B45B9">
      <w:pPr>
        <w:tabs>
          <w:tab w:val="left" w:pos="851"/>
        </w:tabs>
        <w:rPr>
          <w:rFonts w:ascii="Arial" w:hAnsi="Arial" w:cs="Arial"/>
        </w:rPr>
      </w:pPr>
    </w:p>
    <w:p w14:paraId="6C51304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D6289" w14:textId="77777777" w:rsidR="00AF4CD2" w:rsidRDefault="00AF4CD2">
      <w:r>
        <w:separator/>
      </w:r>
    </w:p>
  </w:endnote>
  <w:endnote w:type="continuationSeparator" w:id="0">
    <w:p w14:paraId="535A252B" w14:textId="77777777" w:rsidR="00AF4CD2" w:rsidRDefault="00AF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altName w:val="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F073C21" w14:textId="77777777" w:rsidTr="0083205E">
      <w:trPr>
        <w:tblHeader/>
      </w:trPr>
      <w:tc>
        <w:tcPr>
          <w:tcW w:w="2906" w:type="dxa"/>
          <w:shd w:val="clear" w:color="auto" w:fill="66CCFF"/>
        </w:tcPr>
        <w:p w14:paraId="7BFD1E5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883281C" w14:textId="1844839A" w:rsidR="005824AE" w:rsidRDefault="00CD1909" w:rsidP="00FE48C9">
          <w:pPr>
            <w:jc w:val="center"/>
            <w:rPr>
              <w:rFonts w:ascii="Arial" w:hAnsi="Arial" w:cs="Arial"/>
              <w:b/>
            </w:rPr>
          </w:pPr>
          <w:r>
            <w:rPr>
              <w:rFonts w:ascii="Arial" w:hAnsi="Arial" w:cs="Arial"/>
              <w:b/>
              <w:i/>
            </w:rPr>
            <w:t>04 FCS 2026</w:t>
          </w:r>
        </w:p>
      </w:tc>
      <w:tc>
        <w:tcPr>
          <w:tcW w:w="896" w:type="dxa"/>
          <w:shd w:val="clear" w:color="auto" w:fill="66CCFF"/>
        </w:tcPr>
        <w:p w14:paraId="1AA68EEB"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2C5918F"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706DD9A9" w14:textId="77777777" w:rsidR="005824AE" w:rsidRDefault="005824AE">
          <w:pPr>
            <w:jc w:val="center"/>
          </w:pPr>
          <w:r>
            <w:rPr>
              <w:rFonts w:ascii="Arial" w:hAnsi="Arial" w:cs="Arial"/>
              <w:b/>
            </w:rPr>
            <w:t>/</w:t>
          </w:r>
        </w:p>
      </w:tc>
      <w:tc>
        <w:tcPr>
          <w:tcW w:w="544" w:type="dxa"/>
          <w:shd w:val="clear" w:color="auto" w:fill="66CCFF"/>
        </w:tcPr>
        <w:p w14:paraId="414429E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039AC251"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6E95E" w14:textId="77777777" w:rsidR="00AF4CD2" w:rsidRDefault="00AF4CD2">
      <w:r>
        <w:separator/>
      </w:r>
    </w:p>
  </w:footnote>
  <w:footnote w:type="continuationSeparator" w:id="0">
    <w:p w14:paraId="7B7D5E87" w14:textId="77777777" w:rsidR="00AF4CD2" w:rsidRDefault="00AF4CD2">
      <w:r>
        <w:continuationSeparator/>
      </w:r>
    </w:p>
  </w:footnote>
  <w:footnote w:id="1">
    <w:p w14:paraId="6D1E497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DF6317A"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8D4F2E8"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98759219">
    <w:abstractNumId w:val="0"/>
  </w:num>
  <w:num w:numId="2" w16cid:durableId="341512878">
    <w:abstractNumId w:val="1"/>
  </w:num>
  <w:num w:numId="3" w16cid:durableId="1295018960">
    <w:abstractNumId w:val="2"/>
  </w:num>
  <w:num w:numId="4" w16cid:durableId="1504051588">
    <w:abstractNumId w:val="4"/>
  </w:num>
  <w:num w:numId="5" w16cid:durableId="1583756308">
    <w:abstractNumId w:val="3"/>
  </w:num>
  <w:num w:numId="6" w16cid:durableId="5380088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706E"/>
    <w:rsid w:val="0044597F"/>
    <w:rsid w:val="004A3602"/>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526DE"/>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331"/>
    <w:rsid w:val="00A34D04"/>
    <w:rsid w:val="00AE7831"/>
    <w:rsid w:val="00AF4CD2"/>
    <w:rsid w:val="00B02608"/>
    <w:rsid w:val="00B0289C"/>
    <w:rsid w:val="00B054DA"/>
    <w:rsid w:val="00B87564"/>
    <w:rsid w:val="00BA44E5"/>
    <w:rsid w:val="00BD767E"/>
    <w:rsid w:val="00BE6078"/>
    <w:rsid w:val="00C23457"/>
    <w:rsid w:val="00C630AD"/>
    <w:rsid w:val="00C83930"/>
    <w:rsid w:val="00C91060"/>
    <w:rsid w:val="00C911FE"/>
    <w:rsid w:val="00CD185D"/>
    <w:rsid w:val="00CD1909"/>
    <w:rsid w:val="00CD46CC"/>
    <w:rsid w:val="00CE67FD"/>
    <w:rsid w:val="00D26AD2"/>
    <w:rsid w:val="00D337D7"/>
    <w:rsid w:val="00D412FD"/>
    <w:rsid w:val="00D46BC7"/>
    <w:rsid w:val="00D90A00"/>
    <w:rsid w:val="00E20DB0"/>
    <w:rsid w:val="00E47798"/>
    <w:rsid w:val="00E74C76"/>
    <w:rsid w:val="00E96FF6"/>
    <w:rsid w:val="00EC67E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E0998A"/>
  <w15:chartTrackingRefBased/>
  <w15:docId w15:val="{7BEA75C7-B525-4118-9C4C-9EF18485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6</Pages>
  <Words>2207</Words>
  <Characters>12144</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14323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2026-02-17T13:26:00Z</dcterms:created>
  <dcterms:modified xsi:type="dcterms:W3CDTF">2026-02-17T13:26:00Z</dcterms:modified>
</cp:coreProperties>
</file>